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A629A" w14:textId="77777777" w:rsidR="007522F9" w:rsidRPr="00E2075B" w:rsidRDefault="007522F9" w:rsidP="00817277">
      <w:pPr>
        <w:keepNext/>
        <w:keepLines/>
        <w:jc w:val="both"/>
      </w:pPr>
    </w:p>
    <w:tbl>
      <w:tblPr>
        <w:tblW w:w="921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03"/>
        <w:gridCol w:w="7211"/>
      </w:tblGrid>
      <w:tr w:rsidR="007522F9" w:rsidRPr="00E2075B" w14:paraId="38D31283" w14:textId="77777777" w:rsidTr="000F72F3"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DD6EE"/>
          </w:tcPr>
          <w:p w14:paraId="3F158D1B" w14:textId="77777777" w:rsidR="007522F9" w:rsidRPr="00E2075B" w:rsidRDefault="007522F9" w:rsidP="00817277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  <w:r w:rsidRPr="00E2075B">
              <w:rPr>
                <w:b/>
                <w:bCs/>
              </w:rPr>
              <w:t>Javno naročilo</w:t>
            </w:r>
          </w:p>
        </w:tc>
      </w:tr>
      <w:tr w:rsidR="007522F9" w:rsidRPr="00E2075B" w14:paraId="2D6EE5D8" w14:textId="77777777" w:rsidTr="000F72F3">
        <w:tc>
          <w:tcPr>
            <w:tcW w:w="20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BDD6EE"/>
            <w:vAlign w:val="center"/>
          </w:tcPr>
          <w:p w14:paraId="1479ECEE" w14:textId="77777777" w:rsidR="007522F9" w:rsidRPr="00E2075B" w:rsidRDefault="007522F9" w:rsidP="00817277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  <w:r w:rsidRPr="00E2075B">
              <w:rPr>
                <w:b/>
                <w:bCs/>
              </w:rPr>
              <w:t>Naročnik</w:t>
            </w:r>
          </w:p>
        </w:tc>
        <w:tc>
          <w:tcPr>
            <w:tcW w:w="72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8328ED" w14:textId="77777777" w:rsidR="007522F9" w:rsidRPr="00E2075B" w:rsidRDefault="007522F9" w:rsidP="00817277">
            <w:pPr>
              <w:keepNext/>
              <w:keepLines/>
              <w:jc w:val="both"/>
              <w:rPr>
                <w:b/>
                <w:color w:val="000000"/>
              </w:rPr>
            </w:pPr>
            <w:r w:rsidRPr="00E2075B">
              <w:rPr>
                <w:b/>
                <w:color w:val="000000"/>
              </w:rPr>
              <w:t xml:space="preserve">NIJZ </w:t>
            </w:r>
          </w:p>
          <w:p w14:paraId="56C5C3FE" w14:textId="77777777" w:rsidR="007522F9" w:rsidRPr="00E2075B" w:rsidRDefault="007522F9" w:rsidP="00817277">
            <w:pPr>
              <w:keepNext/>
              <w:keepLines/>
              <w:jc w:val="both"/>
              <w:rPr>
                <w:b/>
                <w:color w:val="000000"/>
              </w:rPr>
            </w:pPr>
            <w:r w:rsidRPr="00E2075B">
              <w:rPr>
                <w:b/>
                <w:color w:val="000000"/>
              </w:rPr>
              <w:t>Trubarjeva cesta 2</w:t>
            </w:r>
          </w:p>
          <w:p w14:paraId="7BFCD471" w14:textId="77777777" w:rsidR="007522F9" w:rsidRPr="00E2075B" w:rsidRDefault="007522F9" w:rsidP="00817277">
            <w:pPr>
              <w:keepNext/>
              <w:keepLines/>
              <w:jc w:val="both"/>
              <w:rPr>
                <w:b/>
                <w:color w:val="000000"/>
              </w:rPr>
            </w:pPr>
            <w:r w:rsidRPr="00E2075B">
              <w:rPr>
                <w:b/>
                <w:color w:val="000000"/>
              </w:rPr>
              <w:t>1000 LJUBLJANA</w:t>
            </w:r>
          </w:p>
        </w:tc>
      </w:tr>
      <w:tr w:rsidR="00AD60B8" w:rsidRPr="00E2075B" w14:paraId="2399AF94" w14:textId="77777777" w:rsidTr="000F72F3">
        <w:tc>
          <w:tcPr>
            <w:tcW w:w="20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BDD6EE"/>
            <w:vAlign w:val="center"/>
          </w:tcPr>
          <w:p w14:paraId="12744D70" w14:textId="77777777" w:rsidR="00AD60B8" w:rsidRPr="00E2075B" w:rsidRDefault="00AD60B8" w:rsidP="00AD60B8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  <w:r w:rsidRPr="00E2075B">
              <w:rPr>
                <w:b/>
                <w:bCs/>
              </w:rPr>
              <w:t>Oznaka</w:t>
            </w:r>
          </w:p>
        </w:tc>
        <w:tc>
          <w:tcPr>
            <w:tcW w:w="72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CB7D7C" w14:textId="795882FC" w:rsidR="00AD60B8" w:rsidRDefault="00036C5E" w:rsidP="00AD60B8">
            <w:pPr>
              <w:rPr>
                <w:rFonts w:asciiTheme="minorHAnsi" w:eastAsiaTheme="minorEastAsia" w:hAnsiTheme="minorHAnsi"/>
                <w:kern w:val="0"/>
                <w:szCs w:val="22"/>
              </w:rPr>
            </w:pPr>
            <w:r>
              <w:rPr>
                <w:rFonts w:eastAsiaTheme="minorEastAsia"/>
                <w:b/>
                <w:szCs w:val="20"/>
              </w:rPr>
              <w:t>49L070426</w:t>
            </w:r>
          </w:p>
        </w:tc>
      </w:tr>
      <w:tr w:rsidR="00AD60B8" w:rsidRPr="00E2075B" w14:paraId="5E903DF2" w14:textId="77777777" w:rsidTr="000F72F3">
        <w:tc>
          <w:tcPr>
            <w:tcW w:w="20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BDD6EE"/>
            <w:vAlign w:val="center"/>
          </w:tcPr>
          <w:p w14:paraId="59F176B6" w14:textId="77777777" w:rsidR="00AD60B8" w:rsidRPr="00E2075B" w:rsidRDefault="00AD60B8" w:rsidP="00AD60B8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  <w:r w:rsidRPr="00E2075B">
              <w:rPr>
                <w:b/>
                <w:bCs/>
              </w:rPr>
              <w:t>Ime posla</w:t>
            </w:r>
          </w:p>
        </w:tc>
        <w:tc>
          <w:tcPr>
            <w:tcW w:w="72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271923D" w14:textId="3AA2FBDE" w:rsidR="00036C5E" w:rsidRPr="005A7314" w:rsidRDefault="00036C5E" w:rsidP="00036C5E">
            <w:pPr>
              <w:jc w:val="both"/>
              <w:rPr>
                <w:rFonts w:cs="Calibri"/>
                <w:b/>
                <w:szCs w:val="20"/>
              </w:rPr>
            </w:pPr>
            <w:r>
              <w:rPr>
                <w:rFonts w:cs="Calibri"/>
                <w:b/>
                <w:szCs w:val="20"/>
              </w:rPr>
              <w:t>OSNOVNO IN DOPOLNILNO VZDRŽEVANJE CENTRALNE REŠITVE ENAROČANJE ZA EZDRAVJE</w:t>
            </w:r>
          </w:p>
          <w:p w14:paraId="1F641BEE" w14:textId="53A5F176" w:rsidR="00AD60B8" w:rsidRDefault="00AD60B8" w:rsidP="00AD60B8"/>
        </w:tc>
      </w:tr>
    </w:tbl>
    <w:p w14:paraId="5EA54780" w14:textId="77777777" w:rsidR="007522F9" w:rsidRPr="006D77BC" w:rsidRDefault="007522F9" w:rsidP="00F03EEF">
      <w:pPr>
        <w:keepNext/>
        <w:keepLines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14:paraId="05B4EA7F" w14:textId="77777777" w:rsidR="007522F9" w:rsidRPr="00E2075B" w:rsidRDefault="007522F9" w:rsidP="00817277">
      <w:pPr>
        <w:keepNext/>
        <w:keepLines/>
        <w:jc w:val="both"/>
        <w:rPr>
          <w:szCs w:val="20"/>
        </w:rPr>
      </w:pPr>
    </w:p>
    <w:p w14:paraId="77A322F3" w14:textId="24CD04AB" w:rsidR="007522F9" w:rsidRPr="00A46B91" w:rsidRDefault="007522F9" w:rsidP="00A46B91">
      <w:pPr>
        <w:keepNext/>
        <w:keepLines/>
        <w:jc w:val="center"/>
        <w:rPr>
          <w:b/>
          <w:bCs/>
          <w:sz w:val="28"/>
          <w:szCs w:val="28"/>
        </w:rPr>
      </w:pPr>
      <w:r w:rsidRPr="00CD18B0">
        <w:rPr>
          <w:b/>
          <w:bCs/>
          <w:sz w:val="28"/>
          <w:szCs w:val="28"/>
        </w:rPr>
        <w:t>PODATKI PODIZVAJALCA</w:t>
      </w:r>
    </w:p>
    <w:p w14:paraId="4880CEBF" w14:textId="77777777" w:rsidR="007522F9" w:rsidRDefault="007522F9" w:rsidP="00817277">
      <w:pPr>
        <w:keepNext/>
        <w:keepLines/>
        <w:jc w:val="both"/>
        <w:rPr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0"/>
        <w:gridCol w:w="4510"/>
      </w:tblGrid>
      <w:tr w:rsidR="007522F9" w:rsidRPr="00097DCE" w14:paraId="2505D677" w14:textId="77777777" w:rsidTr="000F72F3">
        <w:tc>
          <w:tcPr>
            <w:tcW w:w="4605" w:type="dxa"/>
            <w:shd w:val="clear" w:color="auto" w:fill="BDD6EE"/>
          </w:tcPr>
          <w:p w14:paraId="108842A4" w14:textId="77777777" w:rsidR="007522F9" w:rsidRPr="00097DCE" w:rsidRDefault="007522F9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Naziv</w:t>
            </w:r>
          </w:p>
          <w:p w14:paraId="56714B78" w14:textId="77777777" w:rsidR="007522F9" w:rsidRPr="00097DCE" w:rsidRDefault="007522F9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Sedež</w:t>
            </w:r>
          </w:p>
          <w:p w14:paraId="536915C8" w14:textId="77777777" w:rsidR="007522F9" w:rsidRPr="00097DCE" w:rsidRDefault="007522F9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Številka telefona</w:t>
            </w:r>
          </w:p>
          <w:p w14:paraId="017575AC" w14:textId="77777777" w:rsidR="007522F9" w:rsidRPr="00097DCE" w:rsidRDefault="007522F9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Številka telefaksa</w:t>
            </w:r>
          </w:p>
          <w:p w14:paraId="122FFD10" w14:textId="77777777" w:rsidR="007522F9" w:rsidRPr="00097DCE" w:rsidRDefault="007522F9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Elektronska pošta za obveščanje</w:t>
            </w:r>
          </w:p>
        </w:tc>
        <w:tc>
          <w:tcPr>
            <w:tcW w:w="4605" w:type="dxa"/>
          </w:tcPr>
          <w:p w14:paraId="560BFD6B" w14:textId="77777777" w:rsidR="007522F9" w:rsidRPr="00097DCE" w:rsidRDefault="007522F9" w:rsidP="00097DCE">
            <w:pPr>
              <w:keepNext/>
              <w:keepLines/>
              <w:jc w:val="both"/>
              <w:rPr>
                <w:szCs w:val="20"/>
              </w:rPr>
            </w:pPr>
          </w:p>
        </w:tc>
      </w:tr>
      <w:tr w:rsidR="007522F9" w:rsidRPr="00097DCE" w14:paraId="55DC9045" w14:textId="77777777" w:rsidTr="000F72F3">
        <w:tc>
          <w:tcPr>
            <w:tcW w:w="4605" w:type="dxa"/>
            <w:shd w:val="clear" w:color="auto" w:fill="BDD6EE"/>
          </w:tcPr>
          <w:p w14:paraId="6C015444" w14:textId="77777777" w:rsidR="007522F9" w:rsidRPr="00097DCE" w:rsidRDefault="007522F9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Matična številka</w:t>
            </w:r>
          </w:p>
        </w:tc>
        <w:tc>
          <w:tcPr>
            <w:tcW w:w="4605" w:type="dxa"/>
          </w:tcPr>
          <w:p w14:paraId="0A0AA805" w14:textId="77777777" w:rsidR="007522F9" w:rsidRPr="00097DCE" w:rsidRDefault="007522F9" w:rsidP="00097DCE">
            <w:pPr>
              <w:keepNext/>
              <w:keepLines/>
              <w:jc w:val="both"/>
              <w:rPr>
                <w:szCs w:val="20"/>
              </w:rPr>
            </w:pPr>
          </w:p>
        </w:tc>
      </w:tr>
      <w:tr w:rsidR="007522F9" w:rsidRPr="00097DCE" w14:paraId="0216F4D8" w14:textId="77777777" w:rsidTr="000F72F3">
        <w:tc>
          <w:tcPr>
            <w:tcW w:w="4605" w:type="dxa"/>
            <w:shd w:val="clear" w:color="auto" w:fill="BDD6EE"/>
          </w:tcPr>
          <w:p w14:paraId="099799B6" w14:textId="77777777" w:rsidR="007522F9" w:rsidRPr="00097DCE" w:rsidRDefault="007522F9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Davčna številka</w:t>
            </w:r>
          </w:p>
        </w:tc>
        <w:tc>
          <w:tcPr>
            <w:tcW w:w="4605" w:type="dxa"/>
          </w:tcPr>
          <w:p w14:paraId="17F08B26" w14:textId="77777777" w:rsidR="007522F9" w:rsidRPr="00097DCE" w:rsidRDefault="007522F9" w:rsidP="00097DCE">
            <w:pPr>
              <w:keepNext/>
              <w:keepLines/>
              <w:jc w:val="both"/>
              <w:rPr>
                <w:szCs w:val="20"/>
              </w:rPr>
            </w:pPr>
          </w:p>
        </w:tc>
      </w:tr>
      <w:tr w:rsidR="007522F9" w:rsidRPr="00097DCE" w14:paraId="233144D3" w14:textId="77777777" w:rsidTr="000F72F3">
        <w:tc>
          <w:tcPr>
            <w:tcW w:w="4605" w:type="dxa"/>
            <w:shd w:val="clear" w:color="auto" w:fill="BDD6EE"/>
          </w:tcPr>
          <w:p w14:paraId="45BBB33F" w14:textId="77777777" w:rsidR="007522F9" w:rsidRPr="00097DCE" w:rsidRDefault="007522F9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TRR in banka</w:t>
            </w:r>
          </w:p>
        </w:tc>
        <w:tc>
          <w:tcPr>
            <w:tcW w:w="4605" w:type="dxa"/>
          </w:tcPr>
          <w:p w14:paraId="4CD85B3E" w14:textId="77777777" w:rsidR="007522F9" w:rsidRPr="00097DCE" w:rsidRDefault="007522F9" w:rsidP="00097DCE">
            <w:pPr>
              <w:keepNext/>
              <w:keepLines/>
              <w:jc w:val="both"/>
              <w:rPr>
                <w:szCs w:val="20"/>
              </w:rPr>
            </w:pPr>
          </w:p>
        </w:tc>
      </w:tr>
      <w:tr w:rsidR="007522F9" w:rsidRPr="00097DCE" w14:paraId="5327222E" w14:textId="77777777" w:rsidTr="000F72F3">
        <w:trPr>
          <w:trHeight w:val="738"/>
        </w:trPr>
        <w:tc>
          <w:tcPr>
            <w:tcW w:w="4605" w:type="dxa"/>
            <w:shd w:val="clear" w:color="auto" w:fill="BDD6EE"/>
          </w:tcPr>
          <w:p w14:paraId="342A0A53" w14:textId="77777777" w:rsidR="007522F9" w:rsidRPr="00097DCE" w:rsidRDefault="007522F9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Vrsta storitve/blaga, ki jih bo izvedel podizvajalec</w:t>
            </w:r>
          </w:p>
        </w:tc>
        <w:tc>
          <w:tcPr>
            <w:tcW w:w="4605" w:type="dxa"/>
          </w:tcPr>
          <w:p w14:paraId="4BDAEA6B" w14:textId="77777777" w:rsidR="007522F9" w:rsidRPr="00097DCE" w:rsidRDefault="007522F9" w:rsidP="00097DCE">
            <w:pPr>
              <w:keepNext/>
              <w:keepLines/>
              <w:jc w:val="both"/>
              <w:rPr>
                <w:szCs w:val="20"/>
              </w:rPr>
            </w:pPr>
          </w:p>
          <w:p w14:paraId="285FE3AA" w14:textId="77777777" w:rsidR="007522F9" w:rsidRPr="00097DCE" w:rsidRDefault="007522F9" w:rsidP="00097DCE">
            <w:pPr>
              <w:keepNext/>
              <w:keepLines/>
              <w:jc w:val="both"/>
              <w:rPr>
                <w:szCs w:val="20"/>
              </w:rPr>
            </w:pPr>
          </w:p>
          <w:p w14:paraId="01ADAD9B" w14:textId="77777777" w:rsidR="007522F9" w:rsidRPr="00097DCE" w:rsidRDefault="007522F9" w:rsidP="00097DCE">
            <w:pPr>
              <w:keepNext/>
              <w:keepLines/>
              <w:jc w:val="both"/>
              <w:rPr>
                <w:szCs w:val="20"/>
              </w:rPr>
            </w:pPr>
          </w:p>
          <w:p w14:paraId="7EE9B34D" w14:textId="77777777" w:rsidR="007522F9" w:rsidRPr="00097DCE" w:rsidRDefault="007522F9" w:rsidP="00097DCE">
            <w:pPr>
              <w:keepNext/>
              <w:keepLines/>
              <w:jc w:val="both"/>
              <w:rPr>
                <w:szCs w:val="20"/>
              </w:rPr>
            </w:pPr>
          </w:p>
          <w:p w14:paraId="66908051" w14:textId="77777777" w:rsidR="007522F9" w:rsidRPr="00097DCE" w:rsidRDefault="007522F9" w:rsidP="00097DCE">
            <w:pPr>
              <w:keepNext/>
              <w:keepLines/>
              <w:jc w:val="both"/>
              <w:rPr>
                <w:szCs w:val="20"/>
              </w:rPr>
            </w:pPr>
          </w:p>
          <w:p w14:paraId="50979132" w14:textId="77777777" w:rsidR="007522F9" w:rsidRPr="00097DCE" w:rsidRDefault="007522F9" w:rsidP="00097DCE">
            <w:pPr>
              <w:keepNext/>
              <w:keepLines/>
              <w:jc w:val="both"/>
              <w:rPr>
                <w:szCs w:val="20"/>
              </w:rPr>
            </w:pPr>
          </w:p>
          <w:p w14:paraId="61AA08F9" w14:textId="77777777" w:rsidR="007522F9" w:rsidRPr="00097DCE" w:rsidRDefault="007522F9" w:rsidP="00097DCE">
            <w:pPr>
              <w:keepNext/>
              <w:keepLines/>
              <w:jc w:val="both"/>
              <w:rPr>
                <w:szCs w:val="20"/>
              </w:rPr>
            </w:pPr>
          </w:p>
        </w:tc>
      </w:tr>
      <w:tr w:rsidR="007522F9" w:rsidRPr="00097DCE" w14:paraId="5C126212" w14:textId="77777777" w:rsidTr="000F72F3">
        <w:trPr>
          <w:trHeight w:val="231"/>
        </w:trPr>
        <w:tc>
          <w:tcPr>
            <w:tcW w:w="4605" w:type="dxa"/>
            <w:shd w:val="clear" w:color="auto" w:fill="BDD6EE"/>
          </w:tcPr>
          <w:p w14:paraId="1F5723DE" w14:textId="77777777" w:rsidR="007522F9" w:rsidRPr="00097DCE" w:rsidRDefault="007522F9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Količina del</w:t>
            </w:r>
          </w:p>
        </w:tc>
        <w:tc>
          <w:tcPr>
            <w:tcW w:w="4605" w:type="dxa"/>
          </w:tcPr>
          <w:p w14:paraId="6D07B75D" w14:textId="77777777" w:rsidR="007522F9" w:rsidRPr="00097DCE" w:rsidRDefault="007522F9" w:rsidP="00097DCE">
            <w:pPr>
              <w:keepNext/>
              <w:keepLines/>
              <w:jc w:val="both"/>
              <w:rPr>
                <w:szCs w:val="20"/>
              </w:rPr>
            </w:pPr>
          </w:p>
        </w:tc>
      </w:tr>
      <w:tr w:rsidR="007522F9" w:rsidRPr="00097DCE" w14:paraId="082CB26B" w14:textId="77777777" w:rsidTr="000F72F3">
        <w:trPr>
          <w:trHeight w:val="231"/>
        </w:trPr>
        <w:tc>
          <w:tcPr>
            <w:tcW w:w="4605" w:type="dxa"/>
            <w:shd w:val="clear" w:color="auto" w:fill="BDD6EE"/>
          </w:tcPr>
          <w:p w14:paraId="48492CF9" w14:textId="77777777" w:rsidR="007522F9" w:rsidRPr="00097DCE" w:rsidRDefault="007522F9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Vrednost del brez DDV</w:t>
            </w:r>
          </w:p>
        </w:tc>
        <w:tc>
          <w:tcPr>
            <w:tcW w:w="4605" w:type="dxa"/>
          </w:tcPr>
          <w:p w14:paraId="3A4F1D88" w14:textId="77777777" w:rsidR="007522F9" w:rsidRPr="00097DCE" w:rsidRDefault="007522F9" w:rsidP="00097DCE">
            <w:pPr>
              <w:keepNext/>
              <w:keepLines/>
              <w:jc w:val="both"/>
              <w:rPr>
                <w:szCs w:val="20"/>
              </w:rPr>
            </w:pPr>
          </w:p>
        </w:tc>
      </w:tr>
      <w:tr w:rsidR="007522F9" w:rsidRPr="00097DCE" w14:paraId="1B58B893" w14:textId="77777777" w:rsidTr="000F72F3">
        <w:trPr>
          <w:trHeight w:val="1429"/>
        </w:trPr>
        <w:tc>
          <w:tcPr>
            <w:tcW w:w="4605" w:type="dxa"/>
            <w:shd w:val="clear" w:color="auto" w:fill="BDD6EE"/>
          </w:tcPr>
          <w:p w14:paraId="35C55557" w14:textId="77777777" w:rsidR="007522F9" w:rsidRPr="00097DCE" w:rsidRDefault="007522F9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Predmet, količina, vrednost, kraj, rok izvedbe storitve/dobave blaga</w:t>
            </w:r>
          </w:p>
        </w:tc>
        <w:tc>
          <w:tcPr>
            <w:tcW w:w="4605" w:type="dxa"/>
          </w:tcPr>
          <w:p w14:paraId="6E67B35C" w14:textId="77777777" w:rsidR="007522F9" w:rsidRPr="00097DCE" w:rsidRDefault="007522F9" w:rsidP="00097DCE">
            <w:pPr>
              <w:keepNext/>
              <w:keepLines/>
              <w:jc w:val="both"/>
              <w:rPr>
                <w:szCs w:val="20"/>
              </w:rPr>
            </w:pPr>
          </w:p>
        </w:tc>
      </w:tr>
    </w:tbl>
    <w:p w14:paraId="35ADA576" w14:textId="77777777" w:rsidR="007522F9" w:rsidRPr="006D77BC" w:rsidRDefault="007522F9" w:rsidP="006D77BC">
      <w:pPr>
        <w:keepNext/>
        <w:keepLines/>
        <w:jc w:val="both"/>
        <w:rPr>
          <w:sz w:val="16"/>
          <w:szCs w:val="16"/>
        </w:rPr>
      </w:pPr>
      <w:r w:rsidRPr="006D77BC">
        <w:rPr>
          <w:sz w:val="16"/>
          <w:szCs w:val="16"/>
        </w:rPr>
        <w:t>*Obrazec se fotokopira za potrebno število podizvajalcev</w:t>
      </w:r>
    </w:p>
    <w:p w14:paraId="61B17356" w14:textId="77777777" w:rsidR="007522F9" w:rsidRDefault="007522F9" w:rsidP="00817277">
      <w:pPr>
        <w:keepNext/>
        <w:keepLines/>
        <w:jc w:val="both"/>
        <w:rPr>
          <w:szCs w:val="20"/>
        </w:rPr>
      </w:pPr>
    </w:p>
    <w:p w14:paraId="6FA2916A" w14:textId="77777777" w:rsidR="007522F9" w:rsidRDefault="007522F9" w:rsidP="00817277">
      <w:pPr>
        <w:keepNext/>
        <w:keepLines/>
        <w:jc w:val="both"/>
        <w:rPr>
          <w:szCs w:val="20"/>
        </w:rPr>
      </w:pPr>
      <w:r>
        <w:rPr>
          <w:szCs w:val="20"/>
        </w:rPr>
        <w:t>Ponudnik predloži za vsakega podizvajalca ESPD obrazec.</w:t>
      </w:r>
    </w:p>
    <w:p w14:paraId="4AB19448" w14:textId="77777777" w:rsidR="007522F9" w:rsidRDefault="007522F9" w:rsidP="00817277">
      <w:pPr>
        <w:keepNext/>
        <w:keepLines/>
        <w:jc w:val="both"/>
        <w:rPr>
          <w:szCs w:val="20"/>
        </w:rPr>
      </w:pPr>
    </w:p>
    <w:p w14:paraId="199262E7" w14:textId="77777777" w:rsidR="007522F9" w:rsidRDefault="007522F9" w:rsidP="00817277">
      <w:pPr>
        <w:keepNext/>
        <w:keepLines/>
        <w:jc w:val="both"/>
        <w:rPr>
          <w:szCs w:val="20"/>
        </w:rPr>
      </w:pPr>
      <w:r>
        <w:rPr>
          <w:szCs w:val="20"/>
        </w:rPr>
        <w:t xml:space="preserve">V skladu s 5. odstavkom 94. člena ZJN-3 zahtevamo neposredno plačilo s strani naročnika (ustrezno obkroži):        </w:t>
      </w:r>
    </w:p>
    <w:p w14:paraId="1FE8FC1B" w14:textId="77777777" w:rsidR="007522F9" w:rsidRDefault="007522F9" w:rsidP="00817277">
      <w:pPr>
        <w:keepNext/>
        <w:keepLines/>
        <w:jc w:val="both"/>
        <w:rPr>
          <w:szCs w:val="20"/>
        </w:rPr>
      </w:pPr>
    </w:p>
    <w:p w14:paraId="481C5686" w14:textId="77777777" w:rsidR="007522F9" w:rsidRDefault="007522F9" w:rsidP="00817277">
      <w:pPr>
        <w:keepNext/>
        <w:keepLines/>
        <w:jc w:val="both"/>
        <w:rPr>
          <w:szCs w:val="20"/>
        </w:rPr>
      </w:pPr>
      <w:r>
        <w:rPr>
          <w:szCs w:val="20"/>
        </w:rPr>
        <w:t>DA, ZAHTEVAMO                                     NE, NE ZAHTEVAMO</w:t>
      </w:r>
    </w:p>
    <w:p w14:paraId="02302DCC" w14:textId="77777777" w:rsidR="007522F9" w:rsidRDefault="007522F9" w:rsidP="00817277">
      <w:pPr>
        <w:keepNext/>
        <w:keepLines/>
        <w:jc w:val="both"/>
        <w:rPr>
          <w:szCs w:val="20"/>
        </w:rPr>
      </w:pPr>
    </w:p>
    <w:p w14:paraId="0D5999CB" w14:textId="77777777" w:rsidR="007522F9" w:rsidRDefault="007522F9" w:rsidP="00817277">
      <w:pPr>
        <w:keepNext/>
        <w:keepLines/>
        <w:jc w:val="both"/>
        <w:rPr>
          <w:szCs w:val="20"/>
        </w:rPr>
      </w:pPr>
    </w:p>
    <w:p w14:paraId="416DBA72" w14:textId="77777777" w:rsidR="007522F9" w:rsidRDefault="007522F9" w:rsidP="00817277">
      <w:pPr>
        <w:keepNext/>
        <w:keepLines/>
        <w:jc w:val="both"/>
        <w:rPr>
          <w:szCs w:val="20"/>
        </w:rPr>
      </w:pPr>
      <w:r>
        <w:rPr>
          <w:szCs w:val="20"/>
        </w:rPr>
        <w:t>Podizvajalci, ki podajo pisno zahtevo za neposredna plačila in zgolj obkrožijo DA, s podpisom te izjave soglašajo, da naročnik namesto glavnega izvajalca poravna podizvajalčeve terjatve do glavnega izvajalca na način, kot je opredeljeno v vzorcu pogodbe.</w:t>
      </w:r>
    </w:p>
    <w:p w14:paraId="29966CA6" w14:textId="77777777" w:rsidR="007522F9" w:rsidRDefault="007522F9" w:rsidP="00817277">
      <w:pPr>
        <w:keepNext/>
        <w:keepLines/>
        <w:jc w:val="both"/>
        <w:rPr>
          <w:szCs w:val="20"/>
        </w:rPr>
      </w:pPr>
    </w:p>
    <w:p w14:paraId="0AD2EFDA" w14:textId="77777777" w:rsidR="007522F9" w:rsidRDefault="007522F9" w:rsidP="00817277">
      <w:pPr>
        <w:keepNext/>
        <w:keepLines/>
        <w:jc w:val="both"/>
        <w:rPr>
          <w:szCs w:val="20"/>
        </w:rPr>
      </w:pPr>
    </w:p>
    <w:p w14:paraId="594845FA" w14:textId="77777777" w:rsidR="007522F9" w:rsidRDefault="007522F9" w:rsidP="00817277">
      <w:pPr>
        <w:keepNext/>
        <w:keepLines/>
        <w:jc w:val="both"/>
        <w:rPr>
          <w:szCs w:val="20"/>
        </w:rPr>
      </w:pPr>
      <w:r>
        <w:rPr>
          <w:szCs w:val="20"/>
        </w:rPr>
        <w:t>Datum: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  <w:t xml:space="preserve">          Žig podizvajalca</w:t>
      </w:r>
      <w:r>
        <w:rPr>
          <w:szCs w:val="20"/>
        </w:rPr>
        <w:tab/>
        <w:t xml:space="preserve">           </w:t>
      </w:r>
      <w:r>
        <w:rPr>
          <w:szCs w:val="20"/>
        </w:rPr>
        <w:tab/>
        <w:t>Podpis podizvajalca</w:t>
      </w:r>
    </w:p>
    <w:sectPr w:rsidR="007522F9" w:rsidSect="00CD18B0">
      <w:headerReference w:type="default" r:id="rId7"/>
      <w:footerReference w:type="default" r:id="rId8"/>
      <w:pgSz w:w="11906" w:h="16838" w:code="9"/>
      <w:pgMar w:top="1418" w:right="1418" w:bottom="1077" w:left="1418" w:header="709" w:footer="3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4CBA5" w14:textId="77777777" w:rsidR="007522F9" w:rsidRDefault="007522F9" w:rsidP="002E4846">
      <w:r>
        <w:separator/>
      </w:r>
    </w:p>
  </w:endnote>
  <w:endnote w:type="continuationSeparator" w:id="0">
    <w:p w14:paraId="68170536" w14:textId="77777777" w:rsidR="007522F9" w:rsidRDefault="007522F9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hiller"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7522F9" w14:paraId="14AEE365" w14:textId="77777777">
      <w:tc>
        <w:tcPr>
          <w:tcW w:w="9639" w:type="dxa"/>
          <w:tcBorders>
            <w:top w:val="single" w:sz="2" w:space="0" w:color="000000"/>
          </w:tcBorders>
        </w:tcPr>
        <w:p w14:paraId="0215AD88" w14:textId="758816EB" w:rsidR="007522F9" w:rsidRDefault="007522F9" w:rsidP="002E4846">
          <w:pPr>
            <w:pStyle w:val="Footer"/>
            <w:tabs>
              <w:tab w:val="right" w:pos="9529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ab/>
            <w:t xml:space="preserve">                                                                                                                                                Stran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AD60B8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AD60B8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</w:t>
          </w:r>
        </w:p>
      </w:tc>
    </w:tr>
  </w:tbl>
  <w:p w14:paraId="14565AE2" w14:textId="77777777" w:rsidR="007522F9" w:rsidRPr="00E4674E" w:rsidRDefault="007522F9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DA14A" w14:textId="77777777" w:rsidR="007522F9" w:rsidRDefault="007522F9" w:rsidP="002E4846">
      <w:r>
        <w:separator/>
      </w:r>
    </w:p>
  </w:footnote>
  <w:footnote w:type="continuationSeparator" w:id="0">
    <w:p w14:paraId="40050D1E" w14:textId="77777777" w:rsidR="007522F9" w:rsidRDefault="007522F9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2DA25" w14:textId="5D464701" w:rsidR="00A46B91" w:rsidRDefault="00A46B91" w:rsidP="0029785E">
    <w:pPr>
      <w:pStyle w:val="Header"/>
      <w:tabs>
        <w:tab w:val="left" w:pos="8910"/>
      </w:tabs>
      <w:rPr>
        <w:sz w:val="16"/>
        <w:szCs w:val="16"/>
        <w:u w:val="single"/>
      </w:rPr>
    </w:pPr>
    <w:r w:rsidRPr="00A46B91">
      <w:rPr>
        <w:noProof/>
      </w:rPr>
      <w:drawing>
        <wp:anchor distT="0" distB="0" distL="114300" distR="114300" simplePos="0" relativeHeight="251659264" behindDoc="1" locked="0" layoutInCell="1" allowOverlap="1" wp14:anchorId="42964853" wp14:editId="62DC422D">
          <wp:simplePos x="0" y="0"/>
          <wp:positionH relativeFrom="column">
            <wp:posOffset>2804795</wp:posOffset>
          </wp:positionH>
          <wp:positionV relativeFrom="paragraph">
            <wp:posOffset>92710</wp:posOffset>
          </wp:positionV>
          <wp:extent cx="5759450" cy="629285"/>
          <wp:effectExtent l="0" t="0" r="0" b="0"/>
          <wp:wrapTight wrapText="bothSides">
            <wp:wrapPolygon edited="0">
              <wp:start x="0" y="0"/>
              <wp:lineTo x="0" y="17001"/>
              <wp:lineTo x="9788" y="17001"/>
              <wp:lineTo x="9788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sz w:val="16"/>
        <w:szCs w:val="16"/>
        <w:u w:val="single"/>
      </w:rPr>
      <w:drawing>
        <wp:anchor distT="0" distB="0" distL="114300" distR="114300" simplePos="0" relativeHeight="251658240" behindDoc="1" locked="0" layoutInCell="1" allowOverlap="1" wp14:anchorId="63115186" wp14:editId="548A403F">
          <wp:simplePos x="0" y="0"/>
          <wp:positionH relativeFrom="column">
            <wp:posOffset>-576580</wp:posOffset>
          </wp:positionH>
          <wp:positionV relativeFrom="paragraph">
            <wp:posOffset>-316865</wp:posOffset>
          </wp:positionV>
          <wp:extent cx="5123815" cy="846502"/>
          <wp:effectExtent l="0" t="0" r="635" b="0"/>
          <wp:wrapTight wrapText="bothSides">
            <wp:wrapPolygon edited="0">
              <wp:start x="0" y="0"/>
              <wp:lineTo x="0" y="20903"/>
              <wp:lineTo x="21522" y="20903"/>
              <wp:lineTo x="21522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23815" cy="8465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A5940F9" w14:textId="4CF7E62E" w:rsidR="00A46B91" w:rsidRDefault="00A46B91" w:rsidP="0029785E">
    <w:pPr>
      <w:pStyle w:val="Header"/>
      <w:tabs>
        <w:tab w:val="left" w:pos="8910"/>
      </w:tabs>
      <w:rPr>
        <w:sz w:val="16"/>
        <w:szCs w:val="16"/>
        <w:u w:val="single"/>
      </w:rPr>
    </w:pPr>
  </w:p>
  <w:p w14:paraId="73CDB801" w14:textId="37282920" w:rsidR="00A46B91" w:rsidRDefault="00A46B91" w:rsidP="0029785E">
    <w:pPr>
      <w:pStyle w:val="Header"/>
      <w:tabs>
        <w:tab w:val="left" w:pos="8910"/>
      </w:tabs>
      <w:rPr>
        <w:sz w:val="16"/>
        <w:szCs w:val="16"/>
        <w:u w:val="single"/>
      </w:rPr>
    </w:pPr>
  </w:p>
  <w:p w14:paraId="753A615B" w14:textId="12276F3B" w:rsidR="00A46B91" w:rsidRDefault="00A46B91" w:rsidP="0029785E">
    <w:pPr>
      <w:pStyle w:val="Header"/>
      <w:tabs>
        <w:tab w:val="left" w:pos="8910"/>
      </w:tabs>
      <w:rPr>
        <w:sz w:val="16"/>
        <w:szCs w:val="16"/>
        <w:u w:val="single"/>
      </w:rPr>
    </w:pPr>
  </w:p>
  <w:p w14:paraId="6A4CA8D0" w14:textId="5A945D42" w:rsidR="00A46B91" w:rsidRDefault="00A46B91" w:rsidP="0029785E">
    <w:pPr>
      <w:pStyle w:val="Header"/>
      <w:tabs>
        <w:tab w:val="left" w:pos="8910"/>
      </w:tabs>
      <w:rPr>
        <w:sz w:val="16"/>
        <w:szCs w:val="16"/>
        <w:u w:val="single"/>
      </w:rPr>
    </w:pPr>
  </w:p>
  <w:p w14:paraId="04ADACDD" w14:textId="05F74C20" w:rsidR="007522F9" w:rsidRPr="003A2F36" w:rsidRDefault="007522F9" w:rsidP="0029785E">
    <w:pPr>
      <w:pStyle w:val="Header"/>
      <w:tabs>
        <w:tab w:val="left" w:pos="8910"/>
      </w:tabs>
      <w:rPr>
        <w:sz w:val="16"/>
        <w:szCs w:val="16"/>
        <w:u w:val="single"/>
      </w:rPr>
    </w:pPr>
    <w:r w:rsidRPr="003A2F36">
      <w:rPr>
        <w:sz w:val="16"/>
        <w:szCs w:val="16"/>
        <w:u w:val="single"/>
      </w:rPr>
      <w:t>Obrazec P-</w:t>
    </w:r>
    <w:r>
      <w:rPr>
        <w:sz w:val="16"/>
        <w:szCs w:val="16"/>
        <w:u w:val="single"/>
      </w:rPr>
      <w:t>6</w:t>
    </w:r>
    <w:r>
      <w:rPr>
        <w:sz w:val="16"/>
        <w:szCs w:val="16"/>
        <w:u w:val="single"/>
      </w:rPr>
      <w:tab/>
      <w:t xml:space="preserve">                                                                                                                  Podatki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BF3497"/>
    <w:multiLevelType w:val="hybridMultilevel"/>
    <w:tmpl w:val="3C724684"/>
    <w:lvl w:ilvl="0" w:tplc="C88A0770">
      <w:numFmt w:val="bullet"/>
      <w:lvlText w:val="•"/>
      <w:lvlJc w:val="left"/>
      <w:pPr>
        <w:ind w:left="1065" w:hanging="705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92452D"/>
    <w:multiLevelType w:val="multilevel"/>
    <w:tmpl w:val="27A8B07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B613534"/>
    <w:multiLevelType w:val="hybridMultilevel"/>
    <w:tmpl w:val="832CD81E"/>
    <w:lvl w:ilvl="0" w:tplc="0000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hiller" w:hAnsi="Chiller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D11551"/>
    <w:multiLevelType w:val="hybridMultilevel"/>
    <w:tmpl w:val="EC2C1144"/>
    <w:lvl w:ilvl="0" w:tplc="04240007">
      <w:start w:val="1"/>
      <w:numFmt w:val="bullet"/>
      <w:lvlText w:val=""/>
      <w:lvlPicBulletId w:val="0"/>
      <w:lvlJc w:val="left"/>
      <w:pPr>
        <w:tabs>
          <w:tab w:val="num" w:pos="3196"/>
        </w:tabs>
        <w:ind w:left="319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3622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2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942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8662" w:hanging="360"/>
      </w:pPr>
      <w:rPr>
        <w:rFonts w:ascii="Wingdings" w:hAnsi="Wingdings" w:hint="default"/>
      </w:rPr>
    </w:lvl>
  </w:abstractNum>
  <w:abstractNum w:abstractNumId="10" w15:restartNumberingAfterBreak="0">
    <w:nsid w:val="0CBC4640"/>
    <w:multiLevelType w:val="hybridMultilevel"/>
    <w:tmpl w:val="8EE44A0C"/>
    <w:lvl w:ilvl="0" w:tplc="04240003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tabs>
          <w:tab w:val="num" w:pos="2157"/>
        </w:tabs>
        <w:ind w:left="2157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77"/>
        </w:tabs>
        <w:ind w:left="28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97"/>
        </w:tabs>
        <w:ind w:left="35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17"/>
        </w:tabs>
        <w:ind w:left="4317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37"/>
        </w:tabs>
        <w:ind w:left="50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57"/>
        </w:tabs>
        <w:ind w:left="57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77"/>
        </w:tabs>
        <w:ind w:left="6477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97"/>
        </w:tabs>
        <w:ind w:left="7197" w:hanging="360"/>
      </w:pPr>
      <w:rPr>
        <w:rFonts w:ascii="Wingdings" w:hAnsi="Wingdings" w:hint="default"/>
      </w:rPr>
    </w:lvl>
  </w:abstractNum>
  <w:abstractNum w:abstractNumId="11" w15:restartNumberingAfterBreak="0">
    <w:nsid w:val="103162CC"/>
    <w:multiLevelType w:val="hybridMultilevel"/>
    <w:tmpl w:val="A8E4A872"/>
    <w:lvl w:ilvl="0" w:tplc="0000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hiller" w:hAnsi="Chiller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2A16FB"/>
    <w:multiLevelType w:val="hybridMultilevel"/>
    <w:tmpl w:val="BA583FC6"/>
    <w:lvl w:ilvl="0" w:tplc="04240001">
      <w:start w:val="1"/>
      <w:numFmt w:val="bullet"/>
      <w:lvlText w:val=""/>
      <w:lvlJc w:val="left"/>
      <w:pPr>
        <w:tabs>
          <w:tab w:val="num" w:pos="66"/>
        </w:tabs>
        <w:ind w:left="6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786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50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2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</w:abstractNum>
  <w:abstractNum w:abstractNumId="13" w15:restartNumberingAfterBreak="0">
    <w:nsid w:val="168A7244"/>
    <w:multiLevelType w:val="hybridMultilevel"/>
    <w:tmpl w:val="EA9C28B6"/>
    <w:lvl w:ilvl="0" w:tplc="3542A400">
      <w:numFmt w:val="bullet"/>
      <w:lvlText w:val="-"/>
      <w:lvlJc w:val="left"/>
      <w:pPr>
        <w:ind w:left="12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4" w15:restartNumberingAfterBreak="0">
    <w:nsid w:val="184308D5"/>
    <w:multiLevelType w:val="hybridMultilevel"/>
    <w:tmpl w:val="14BCBE54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BDD26A6"/>
    <w:multiLevelType w:val="hybridMultilevel"/>
    <w:tmpl w:val="B48CCEB8"/>
    <w:lvl w:ilvl="0" w:tplc="0000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hiller" w:hAnsi="Chiller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C2A9C"/>
    <w:multiLevelType w:val="hybridMultilevel"/>
    <w:tmpl w:val="C8AE6304"/>
    <w:lvl w:ilvl="0" w:tplc="04240017">
      <w:start w:val="1"/>
      <w:numFmt w:val="lowerLetter"/>
      <w:lvlText w:val="%1)"/>
      <w:lvlJc w:val="left"/>
      <w:pPr>
        <w:ind w:left="1428" w:hanging="360"/>
      </w:pPr>
      <w:rPr>
        <w:rFonts w:cs="Times New Roman" w:hint="default"/>
      </w:rPr>
    </w:lvl>
    <w:lvl w:ilvl="1" w:tplc="04240017">
      <w:start w:val="1"/>
      <w:numFmt w:val="lowerLetter"/>
      <w:lvlText w:val="%2)"/>
      <w:lvlJc w:val="left"/>
      <w:pPr>
        <w:ind w:left="2148" w:hanging="360"/>
      </w:pPr>
      <w:rPr>
        <w:rFonts w:cs="Times New Roman" w:hint="default"/>
      </w:rPr>
    </w:lvl>
    <w:lvl w:ilvl="2" w:tplc="080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2265292"/>
    <w:multiLevelType w:val="hybridMultilevel"/>
    <w:tmpl w:val="C0ECD54E"/>
    <w:lvl w:ilvl="0" w:tplc="04240003">
      <w:start w:val="1"/>
      <w:numFmt w:val="bullet"/>
      <w:lvlText w:val="o"/>
      <w:lvlJc w:val="left"/>
      <w:pPr>
        <w:tabs>
          <w:tab w:val="num" w:pos="2138"/>
        </w:tabs>
        <w:ind w:left="2138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2B2A1DAF"/>
    <w:multiLevelType w:val="hybridMultilevel"/>
    <w:tmpl w:val="0FB858DC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2C5C0CDD"/>
    <w:multiLevelType w:val="hybridMultilevel"/>
    <w:tmpl w:val="2F4CBF90"/>
    <w:lvl w:ilvl="0" w:tplc="3542A40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5A4967"/>
    <w:multiLevelType w:val="hybridMultilevel"/>
    <w:tmpl w:val="C86095C2"/>
    <w:lvl w:ilvl="0" w:tplc="5DFCEF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CD2F50"/>
    <w:multiLevelType w:val="hybridMultilevel"/>
    <w:tmpl w:val="B762CB0C"/>
    <w:lvl w:ilvl="0" w:tplc="E3105E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F42267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3" w15:restartNumberingAfterBreak="0">
    <w:nsid w:val="40B802B3"/>
    <w:multiLevelType w:val="hybridMultilevel"/>
    <w:tmpl w:val="6052BDB8"/>
    <w:lvl w:ilvl="0" w:tplc="42B68A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9546A3"/>
    <w:multiLevelType w:val="hybridMultilevel"/>
    <w:tmpl w:val="50BA7B58"/>
    <w:lvl w:ilvl="0" w:tplc="0000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hiller" w:hAnsi="Chiller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FC0B05"/>
    <w:multiLevelType w:val="hybridMultilevel"/>
    <w:tmpl w:val="023E4274"/>
    <w:lvl w:ilvl="0" w:tplc="04240017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8116D2"/>
    <w:multiLevelType w:val="hybridMultilevel"/>
    <w:tmpl w:val="38822394"/>
    <w:lvl w:ilvl="0" w:tplc="0424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EC1401"/>
    <w:multiLevelType w:val="hybridMultilevel"/>
    <w:tmpl w:val="75BE5CC8"/>
    <w:lvl w:ilvl="0" w:tplc="D7767B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F53F3E"/>
    <w:multiLevelType w:val="hybridMultilevel"/>
    <w:tmpl w:val="FCD2C34C"/>
    <w:lvl w:ilvl="0" w:tplc="0000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hiller" w:hAnsi="Chiller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45594A"/>
    <w:multiLevelType w:val="hybridMultilevel"/>
    <w:tmpl w:val="538A24C2"/>
    <w:lvl w:ilvl="0" w:tplc="0000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hiller" w:hAnsi="Chiller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CB61A7"/>
    <w:multiLevelType w:val="hybridMultilevel"/>
    <w:tmpl w:val="585C5682"/>
    <w:lvl w:ilvl="0" w:tplc="A75059A6">
      <w:numFmt w:val="bullet"/>
      <w:lvlText w:val="-"/>
      <w:lvlJc w:val="left"/>
      <w:pPr>
        <w:tabs>
          <w:tab w:val="num" w:pos="2072"/>
        </w:tabs>
        <w:ind w:left="2072" w:hanging="360"/>
      </w:pPr>
      <w:rPr>
        <w:rFonts w:ascii="Verdana" w:eastAsia="Times New Roman" w:hAnsi="Verdan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96"/>
        </w:tabs>
        <w:ind w:left="2296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016"/>
        </w:tabs>
        <w:ind w:left="30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736"/>
        </w:tabs>
        <w:ind w:left="37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456"/>
        </w:tabs>
        <w:ind w:left="4456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176"/>
        </w:tabs>
        <w:ind w:left="51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96"/>
        </w:tabs>
        <w:ind w:left="58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616"/>
        </w:tabs>
        <w:ind w:left="6616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336"/>
        </w:tabs>
        <w:ind w:left="7336" w:hanging="360"/>
      </w:pPr>
      <w:rPr>
        <w:rFonts w:ascii="Wingdings" w:hAnsi="Wingdings" w:hint="default"/>
      </w:rPr>
    </w:lvl>
  </w:abstractNum>
  <w:abstractNum w:abstractNumId="31" w15:restartNumberingAfterBreak="0">
    <w:nsid w:val="656F0DD5"/>
    <w:multiLevelType w:val="hybridMultilevel"/>
    <w:tmpl w:val="8BFEFF10"/>
    <w:lvl w:ilvl="0" w:tplc="0424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32" w15:restartNumberingAfterBreak="0">
    <w:nsid w:val="66813596"/>
    <w:multiLevelType w:val="hybridMultilevel"/>
    <w:tmpl w:val="EC4E006E"/>
    <w:lvl w:ilvl="0" w:tplc="04240007">
      <w:start w:val="1"/>
      <w:numFmt w:val="bullet"/>
      <w:lvlText w:val=""/>
      <w:lvlPicBulletId w:val="0"/>
      <w:lvlJc w:val="left"/>
      <w:pPr>
        <w:tabs>
          <w:tab w:val="num" w:pos="294"/>
        </w:tabs>
        <w:ind w:left="29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666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3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26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5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2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4986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5706" w:hanging="360"/>
      </w:pPr>
      <w:rPr>
        <w:rFonts w:ascii="Wingdings" w:hAnsi="Wingdings" w:hint="default"/>
      </w:rPr>
    </w:lvl>
  </w:abstractNum>
  <w:abstractNum w:abstractNumId="33" w15:restartNumberingAfterBreak="0">
    <w:nsid w:val="6B741C5B"/>
    <w:multiLevelType w:val="hybridMultilevel"/>
    <w:tmpl w:val="0876D5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C27BBE"/>
    <w:multiLevelType w:val="hybridMultilevel"/>
    <w:tmpl w:val="FFD64C06"/>
    <w:lvl w:ilvl="0" w:tplc="0000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hiller" w:hAnsi="Chiller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FC5F52"/>
    <w:multiLevelType w:val="hybridMultilevel"/>
    <w:tmpl w:val="0B5062CE"/>
    <w:lvl w:ilvl="0" w:tplc="C3448A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9790163">
    <w:abstractNumId w:val="0"/>
  </w:num>
  <w:num w:numId="2" w16cid:durableId="615143185">
    <w:abstractNumId w:val="1"/>
  </w:num>
  <w:num w:numId="3" w16cid:durableId="521823372">
    <w:abstractNumId w:val="2"/>
  </w:num>
  <w:num w:numId="4" w16cid:durableId="1029723557">
    <w:abstractNumId w:val="3"/>
  </w:num>
  <w:num w:numId="5" w16cid:durableId="1987782424">
    <w:abstractNumId w:val="4"/>
  </w:num>
  <w:num w:numId="6" w16cid:durableId="424543421">
    <w:abstractNumId w:val="5"/>
  </w:num>
  <w:num w:numId="7" w16cid:durableId="1454903717">
    <w:abstractNumId w:val="36"/>
  </w:num>
  <w:num w:numId="8" w16cid:durableId="710030336">
    <w:abstractNumId w:val="27"/>
  </w:num>
  <w:num w:numId="9" w16cid:durableId="25178673">
    <w:abstractNumId w:val="21"/>
  </w:num>
  <w:num w:numId="10" w16cid:durableId="1258126827">
    <w:abstractNumId w:val="35"/>
  </w:num>
  <w:num w:numId="11" w16cid:durableId="812914588">
    <w:abstractNumId w:val="6"/>
  </w:num>
  <w:num w:numId="12" w16cid:durableId="615403910">
    <w:abstractNumId w:val="37"/>
  </w:num>
  <w:num w:numId="13" w16cid:durableId="1055932895">
    <w:abstractNumId w:val="18"/>
  </w:num>
  <w:num w:numId="14" w16cid:durableId="1975986436">
    <w:abstractNumId w:val="12"/>
  </w:num>
  <w:num w:numId="15" w16cid:durableId="1174606931">
    <w:abstractNumId w:val="26"/>
  </w:num>
  <w:num w:numId="16" w16cid:durableId="366494349">
    <w:abstractNumId w:val="32"/>
  </w:num>
  <w:num w:numId="17" w16cid:durableId="578441830">
    <w:abstractNumId w:val="9"/>
  </w:num>
  <w:num w:numId="18" w16cid:durableId="554510995">
    <w:abstractNumId w:val="31"/>
  </w:num>
  <w:num w:numId="19" w16cid:durableId="895627557">
    <w:abstractNumId w:val="10"/>
  </w:num>
  <w:num w:numId="20" w16cid:durableId="1869443025">
    <w:abstractNumId w:val="23"/>
  </w:num>
  <w:num w:numId="21" w16cid:durableId="1309631630">
    <w:abstractNumId w:val="22"/>
  </w:num>
  <w:num w:numId="22" w16cid:durableId="2093237401">
    <w:abstractNumId w:val="7"/>
  </w:num>
  <w:num w:numId="23" w16cid:durableId="1058822544">
    <w:abstractNumId w:val="19"/>
  </w:num>
  <w:num w:numId="24" w16cid:durableId="950818258">
    <w:abstractNumId w:val="16"/>
  </w:num>
  <w:num w:numId="25" w16cid:durableId="1616331592">
    <w:abstractNumId w:val="29"/>
  </w:num>
  <w:num w:numId="26" w16cid:durableId="1313095138">
    <w:abstractNumId w:val="28"/>
  </w:num>
  <w:num w:numId="27" w16cid:durableId="1660963688">
    <w:abstractNumId w:val="8"/>
  </w:num>
  <w:num w:numId="28" w16cid:durableId="1503667960">
    <w:abstractNumId w:val="11"/>
  </w:num>
  <w:num w:numId="29" w16cid:durableId="211314265">
    <w:abstractNumId w:val="24"/>
  </w:num>
  <w:num w:numId="30" w16cid:durableId="250161736">
    <w:abstractNumId w:val="15"/>
  </w:num>
  <w:num w:numId="31" w16cid:durableId="569776924">
    <w:abstractNumId w:val="13"/>
  </w:num>
  <w:num w:numId="32" w16cid:durableId="1548175446">
    <w:abstractNumId w:val="25"/>
  </w:num>
  <w:num w:numId="33" w16cid:durableId="1978290464">
    <w:abstractNumId w:val="14"/>
  </w:num>
  <w:num w:numId="34" w16cid:durableId="377631265">
    <w:abstractNumId w:val="30"/>
  </w:num>
  <w:num w:numId="35" w16cid:durableId="1093357725">
    <w:abstractNumId w:val="17"/>
  </w:num>
  <w:num w:numId="36" w16cid:durableId="2013949832">
    <w:abstractNumId w:val="33"/>
  </w:num>
  <w:num w:numId="37" w16cid:durableId="901788832">
    <w:abstractNumId w:val="34"/>
  </w:num>
  <w:num w:numId="38" w16cid:durableId="112927719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C18"/>
    <w:rsid w:val="00002692"/>
    <w:rsid w:val="00007347"/>
    <w:rsid w:val="0001416C"/>
    <w:rsid w:val="0001494A"/>
    <w:rsid w:val="00022475"/>
    <w:rsid w:val="0002401E"/>
    <w:rsid w:val="00025443"/>
    <w:rsid w:val="00025CBE"/>
    <w:rsid w:val="0003068B"/>
    <w:rsid w:val="00036C5E"/>
    <w:rsid w:val="00037EE5"/>
    <w:rsid w:val="00040E86"/>
    <w:rsid w:val="000421CB"/>
    <w:rsid w:val="00045202"/>
    <w:rsid w:val="00051E21"/>
    <w:rsid w:val="0006456B"/>
    <w:rsid w:val="0006700A"/>
    <w:rsid w:val="00071847"/>
    <w:rsid w:val="00072896"/>
    <w:rsid w:val="00074A9B"/>
    <w:rsid w:val="00083412"/>
    <w:rsid w:val="000851A2"/>
    <w:rsid w:val="00087321"/>
    <w:rsid w:val="00091F9C"/>
    <w:rsid w:val="00092016"/>
    <w:rsid w:val="00094ADC"/>
    <w:rsid w:val="00097203"/>
    <w:rsid w:val="00097DCE"/>
    <w:rsid w:val="000A7BD3"/>
    <w:rsid w:val="000B2AF0"/>
    <w:rsid w:val="000B6741"/>
    <w:rsid w:val="000C2822"/>
    <w:rsid w:val="000E23C1"/>
    <w:rsid w:val="000F4284"/>
    <w:rsid w:val="000F528F"/>
    <w:rsid w:val="000F72F3"/>
    <w:rsid w:val="00100546"/>
    <w:rsid w:val="00100748"/>
    <w:rsid w:val="0010143C"/>
    <w:rsid w:val="00101946"/>
    <w:rsid w:val="00113163"/>
    <w:rsid w:val="00123289"/>
    <w:rsid w:val="00126BDD"/>
    <w:rsid w:val="00126ED8"/>
    <w:rsid w:val="001400C5"/>
    <w:rsid w:val="001504DE"/>
    <w:rsid w:val="0017139E"/>
    <w:rsid w:val="001727C4"/>
    <w:rsid w:val="00175F30"/>
    <w:rsid w:val="00182387"/>
    <w:rsid w:val="001904B2"/>
    <w:rsid w:val="001916B5"/>
    <w:rsid w:val="00195C3C"/>
    <w:rsid w:val="001A143A"/>
    <w:rsid w:val="001A2964"/>
    <w:rsid w:val="001A3649"/>
    <w:rsid w:val="001A4012"/>
    <w:rsid w:val="001A61F1"/>
    <w:rsid w:val="001B3EDC"/>
    <w:rsid w:val="001C1AA2"/>
    <w:rsid w:val="001D0BFD"/>
    <w:rsid w:val="001D1813"/>
    <w:rsid w:val="001D6FB0"/>
    <w:rsid w:val="001E2263"/>
    <w:rsid w:val="001E3E8A"/>
    <w:rsid w:val="001E6E35"/>
    <w:rsid w:val="001F50AF"/>
    <w:rsid w:val="001F6E62"/>
    <w:rsid w:val="001F7493"/>
    <w:rsid w:val="00214011"/>
    <w:rsid w:val="00214CF9"/>
    <w:rsid w:val="002156AD"/>
    <w:rsid w:val="002212BE"/>
    <w:rsid w:val="002226EE"/>
    <w:rsid w:val="0023102C"/>
    <w:rsid w:val="00231447"/>
    <w:rsid w:val="00240461"/>
    <w:rsid w:val="00257121"/>
    <w:rsid w:val="00282A0D"/>
    <w:rsid w:val="00286276"/>
    <w:rsid w:val="00292FF3"/>
    <w:rsid w:val="0029785E"/>
    <w:rsid w:val="002A0EF1"/>
    <w:rsid w:val="002A75C5"/>
    <w:rsid w:val="002B32D3"/>
    <w:rsid w:val="002C6210"/>
    <w:rsid w:val="002D0B35"/>
    <w:rsid w:val="002D6E27"/>
    <w:rsid w:val="002D7F2A"/>
    <w:rsid w:val="002E3037"/>
    <w:rsid w:val="002E4846"/>
    <w:rsid w:val="002F1B82"/>
    <w:rsid w:val="002F7CC2"/>
    <w:rsid w:val="0030799C"/>
    <w:rsid w:val="00311BCF"/>
    <w:rsid w:val="00317179"/>
    <w:rsid w:val="003217C7"/>
    <w:rsid w:val="00323B2D"/>
    <w:rsid w:val="00324B62"/>
    <w:rsid w:val="003250E7"/>
    <w:rsid w:val="00325BF8"/>
    <w:rsid w:val="00350C03"/>
    <w:rsid w:val="0035230C"/>
    <w:rsid w:val="00355AB9"/>
    <w:rsid w:val="00360682"/>
    <w:rsid w:val="003644CE"/>
    <w:rsid w:val="00365E06"/>
    <w:rsid w:val="0037391C"/>
    <w:rsid w:val="00376475"/>
    <w:rsid w:val="00382EFD"/>
    <w:rsid w:val="003924CE"/>
    <w:rsid w:val="003A0EAA"/>
    <w:rsid w:val="003A1891"/>
    <w:rsid w:val="003A2F36"/>
    <w:rsid w:val="003A5621"/>
    <w:rsid w:val="003C2CDA"/>
    <w:rsid w:val="003C5B91"/>
    <w:rsid w:val="003D285E"/>
    <w:rsid w:val="003D34E3"/>
    <w:rsid w:val="003D4F3F"/>
    <w:rsid w:val="003E157E"/>
    <w:rsid w:val="003E7EC9"/>
    <w:rsid w:val="003F1A8D"/>
    <w:rsid w:val="00400117"/>
    <w:rsid w:val="00400C7F"/>
    <w:rsid w:val="0041453E"/>
    <w:rsid w:val="00416BAC"/>
    <w:rsid w:val="00422C87"/>
    <w:rsid w:val="00422D55"/>
    <w:rsid w:val="004248B4"/>
    <w:rsid w:val="00434C97"/>
    <w:rsid w:val="00437EB6"/>
    <w:rsid w:val="00441434"/>
    <w:rsid w:val="004446F4"/>
    <w:rsid w:val="00444899"/>
    <w:rsid w:val="00447D7A"/>
    <w:rsid w:val="004501B1"/>
    <w:rsid w:val="0045164B"/>
    <w:rsid w:val="00456797"/>
    <w:rsid w:val="0045684C"/>
    <w:rsid w:val="00464A96"/>
    <w:rsid w:val="004657B4"/>
    <w:rsid w:val="0047168F"/>
    <w:rsid w:val="00471F6C"/>
    <w:rsid w:val="0047374E"/>
    <w:rsid w:val="00474A8D"/>
    <w:rsid w:val="00486514"/>
    <w:rsid w:val="00494660"/>
    <w:rsid w:val="004A126C"/>
    <w:rsid w:val="004A4A98"/>
    <w:rsid w:val="004A72C3"/>
    <w:rsid w:val="004E2B5E"/>
    <w:rsid w:val="004E2DCB"/>
    <w:rsid w:val="004E62C8"/>
    <w:rsid w:val="004E7AA6"/>
    <w:rsid w:val="004F617F"/>
    <w:rsid w:val="00503CB1"/>
    <w:rsid w:val="005118A6"/>
    <w:rsid w:val="00511F9C"/>
    <w:rsid w:val="0051785C"/>
    <w:rsid w:val="005428E0"/>
    <w:rsid w:val="0054290B"/>
    <w:rsid w:val="00557ECE"/>
    <w:rsid w:val="005654EC"/>
    <w:rsid w:val="00572CBD"/>
    <w:rsid w:val="005755CF"/>
    <w:rsid w:val="00577E7E"/>
    <w:rsid w:val="005815CC"/>
    <w:rsid w:val="00582CC4"/>
    <w:rsid w:val="00585C18"/>
    <w:rsid w:val="00592F0E"/>
    <w:rsid w:val="00597FC1"/>
    <w:rsid w:val="005B621E"/>
    <w:rsid w:val="005C4815"/>
    <w:rsid w:val="005C6AB8"/>
    <w:rsid w:val="005C7446"/>
    <w:rsid w:val="005E7CB4"/>
    <w:rsid w:val="005F5B12"/>
    <w:rsid w:val="00613F2A"/>
    <w:rsid w:val="00621FA2"/>
    <w:rsid w:val="006227DA"/>
    <w:rsid w:val="00633A96"/>
    <w:rsid w:val="0064507A"/>
    <w:rsid w:val="00653E45"/>
    <w:rsid w:val="006562B5"/>
    <w:rsid w:val="00661CD7"/>
    <w:rsid w:val="00663ECA"/>
    <w:rsid w:val="006648D5"/>
    <w:rsid w:val="00666D68"/>
    <w:rsid w:val="00681116"/>
    <w:rsid w:val="00683E6D"/>
    <w:rsid w:val="00684233"/>
    <w:rsid w:val="00684C19"/>
    <w:rsid w:val="006A052C"/>
    <w:rsid w:val="006A1417"/>
    <w:rsid w:val="006A1F56"/>
    <w:rsid w:val="006B1477"/>
    <w:rsid w:val="006B200D"/>
    <w:rsid w:val="006B59F8"/>
    <w:rsid w:val="006B6160"/>
    <w:rsid w:val="006C65FC"/>
    <w:rsid w:val="006D2B87"/>
    <w:rsid w:val="006D77BC"/>
    <w:rsid w:val="006E2D61"/>
    <w:rsid w:val="006E374C"/>
    <w:rsid w:val="0073230D"/>
    <w:rsid w:val="007346C6"/>
    <w:rsid w:val="007371BB"/>
    <w:rsid w:val="00740A11"/>
    <w:rsid w:val="00745F2D"/>
    <w:rsid w:val="007522F9"/>
    <w:rsid w:val="00770B18"/>
    <w:rsid w:val="00774A37"/>
    <w:rsid w:val="007756DC"/>
    <w:rsid w:val="00783F24"/>
    <w:rsid w:val="00787C61"/>
    <w:rsid w:val="00790462"/>
    <w:rsid w:val="00791A6A"/>
    <w:rsid w:val="0079589E"/>
    <w:rsid w:val="007969B6"/>
    <w:rsid w:val="00796FA0"/>
    <w:rsid w:val="007A49D5"/>
    <w:rsid w:val="007C0FFC"/>
    <w:rsid w:val="007D238C"/>
    <w:rsid w:val="007F01F1"/>
    <w:rsid w:val="007F2B09"/>
    <w:rsid w:val="00804749"/>
    <w:rsid w:val="0080636C"/>
    <w:rsid w:val="00814F9F"/>
    <w:rsid w:val="00817277"/>
    <w:rsid w:val="00822055"/>
    <w:rsid w:val="00826021"/>
    <w:rsid w:val="00831E5E"/>
    <w:rsid w:val="0083295D"/>
    <w:rsid w:val="008378A9"/>
    <w:rsid w:val="00840568"/>
    <w:rsid w:val="00842E08"/>
    <w:rsid w:val="00845E73"/>
    <w:rsid w:val="00851A7A"/>
    <w:rsid w:val="008627B2"/>
    <w:rsid w:val="008867A5"/>
    <w:rsid w:val="008A3E79"/>
    <w:rsid w:val="008C4D31"/>
    <w:rsid w:val="008C5F0B"/>
    <w:rsid w:val="008C747D"/>
    <w:rsid w:val="008D2D79"/>
    <w:rsid w:val="008D336A"/>
    <w:rsid w:val="009112BF"/>
    <w:rsid w:val="009160B5"/>
    <w:rsid w:val="00921B2B"/>
    <w:rsid w:val="00922036"/>
    <w:rsid w:val="00935659"/>
    <w:rsid w:val="009404B8"/>
    <w:rsid w:val="009409D0"/>
    <w:rsid w:val="00945514"/>
    <w:rsid w:val="00945A06"/>
    <w:rsid w:val="00945B6F"/>
    <w:rsid w:val="009478B2"/>
    <w:rsid w:val="00952EDD"/>
    <w:rsid w:val="00957167"/>
    <w:rsid w:val="00957E7F"/>
    <w:rsid w:val="00957F38"/>
    <w:rsid w:val="00965ADA"/>
    <w:rsid w:val="00974DE8"/>
    <w:rsid w:val="009758C4"/>
    <w:rsid w:val="00980AB0"/>
    <w:rsid w:val="009873FD"/>
    <w:rsid w:val="009D0A01"/>
    <w:rsid w:val="009D62E2"/>
    <w:rsid w:val="009F26A7"/>
    <w:rsid w:val="009F32C0"/>
    <w:rsid w:val="00A061C3"/>
    <w:rsid w:val="00A07FEF"/>
    <w:rsid w:val="00A107D1"/>
    <w:rsid w:val="00A1200F"/>
    <w:rsid w:val="00A1470A"/>
    <w:rsid w:val="00A26D77"/>
    <w:rsid w:val="00A30CFB"/>
    <w:rsid w:val="00A40A17"/>
    <w:rsid w:val="00A44C94"/>
    <w:rsid w:val="00A46B91"/>
    <w:rsid w:val="00A47225"/>
    <w:rsid w:val="00A724E5"/>
    <w:rsid w:val="00A82F66"/>
    <w:rsid w:val="00A8761B"/>
    <w:rsid w:val="00A94758"/>
    <w:rsid w:val="00A96E14"/>
    <w:rsid w:val="00AA6123"/>
    <w:rsid w:val="00AB294F"/>
    <w:rsid w:val="00AC1E68"/>
    <w:rsid w:val="00AC31BB"/>
    <w:rsid w:val="00AC5E98"/>
    <w:rsid w:val="00AD60B8"/>
    <w:rsid w:val="00AE1956"/>
    <w:rsid w:val="00AE2029"/>
    <w:rsid w:val="00AE5CFC"/>
    <w:rsid w:val="00AE71DA"/>
    <w:rsid w:val="00AF3325"/>
    <w:rsid w:val="00B11D0F"/>
    <w:rsid w:val="00B141CC"/>
    <w:rsid w:val="00B4400A"/>
    <w:rsid w:val="00B53762"/>
    <w:rsid w:val="00B559D5"/>
    <w:rsid w:val="00B6463A"/>
    <w:rsid w:val="00B91895"/>
    <w:rsid w:val="00B91C26"/>
    <w:rsid w:val="00B96BC6"/>
    <w:rsid w:val="00BA372E"/>
    <w:rsid w:val="00BB2350"/>
    <w:rsid w:val="00BB432D"/>
    <w:rsid w:val="00BB4BFF"/>
    <w:rsid w:val="00BB4EB5"/>
    <w:rsid w:val="00BD1DEF"/>
    <w:rsid w:val="00BD535B"/>
    <w:rsid w:val="00BE0164"/>
    <w:rsid w:val="00BE7CD8"/>
    <w:rsid w:val="00BF60D2"/>
    <w:rsid w:val="00C023D5"/>
    <w:rsid w:val="00C11073"/>
    <w:rsid w:val="00C15C8A"/>
    <w:rsid w:val="00C24C69"/>
    <w:rsid w:val="00C261EB"/>
    <w:rsid w:val="00C44B40"/>
    <w:rsid w:val="00C560CD"/>
    <w:rsid w:val="00C5778A"/>
    <w:rsid w:val="00C64FD4"/>
    <w:rsid w:val="00C6562B"/>
    <w:rsid w:val="00C660DA"/>
    <w:rsid w:val="00C76108"/>
    <w:rsid w:val="00C80D12"/>
    <w:rsid w:val="00C81B4E"/>
    <w:rsid w:val="00C87799"/>
    <w:rsid w:val="00C917B1"/>
    <w:rsid w:val="00C92ED9"/>
    <w:rsid w:val="00CA4D0E"/>
    <w:rsid w:val="00CB071D"/>
    <w:rsid w:val="00CC0AF6"/>
    <w:rsid w:val="00CD18B0"/>
    <w:rsid w:val="00CD793E"/>
    <w:rsid w:val="00CD7A84"/>
    <w:rsid w:val="00CE3069"/>
    <w:rsid w:val="00D072E4"/>
    <w:rsid w:val="00D07FB5"/>
    <w:rsid w:val="00D166A6"/>
    <w:rsid w:val="00D22724"/>
    <w:rsid w:val="00D26476"/>
    <w:rsid w:val="00D27449"/>
    <w:rsid w:val="00D34CF9"/>
    <w:rsid w:val="00D34DCC"/>
    <w:rsid w:val="00D4271A"/>
    <w:rsid w:val="00D47AFA"/>
    <w:rsid w:val="00D5565F"/>
    <w:rsid w:val="00D5787B"/>
    <w:rsid w:val="00D71080"/>
    <w:rsid w:val="00D729E4"/>
    <w:rsid w:val="00D72BC6"/>
    <w:rsid w:val="00D735D0"/>
    <w:rsid w:val="00D77D83"/>
    <w:rsid w:val="00D81E67"/>
    <w:rsid w:val="00D85229"/>
    <w:rsid w:val="00D92409"/>
    <w:rsid w:val="00D95B2A"/>
    <w:rsid w:val="00D969C6"/>
    <w:rsid w:val="00DA6314"/>
    <w:rsid w:val="00DC6BC1"/>
    <w:rsid w:val="00DD32A7"/>
    <w:rsid w:val="00DE007C"/>
    <w:rsid w:val="00DE6C53"/>
    <w:rsid w:val="00DF131E"/>
    <w:rsid w:val="00DF33F3"/>
    <w:rsid w:val="00DF45B9"/>
    <w:rsid w:val="00DF640B"/>
    <w:rsid w:val="00E05059"/>
    <w:rsid w:val="00E06F8B"/>
    <w:rsid w:val="00E12989"/>
    <w:rsid w:val="00E13737"/>
    <w:rsid w:val="00E2075B"/>
    <w:rsid w:val="00E23922"/>
    <w:rsid w:val="00E24CE4"/>
    <w:rsid w:val="00E32B67"/>
    <w:rsid w:val="00E33791"/>
    <w:rsid w:val="00E34581"/>
    <w:rsid w:val="00E4034A"/>
    <w:rsid w:val="00E4674E"/>
    <w:rsid w:val="00E5421F"/>
    <w:rsid w:val="00E602D6"/>
    <w:rsid w:val="00E61942"/>
    <w:rsid w:val="00E7342D"/>
    <w:rsid w:val="00E74FA2"/>
    <w:rsid w:val="00E77785"/>
    <w:rsid w:val="00E77837"/>
    <w:rsid w:val="00E81FD3"/>
    <w:rsid w:val="00E862F2"/>
    <w:rsid w:val="00E93235"/>
    <w:rsid w:val="00E94750"/>
    <w:rsid w:val="00EA0319"/>
    <w:rsid w:val="00EA6419"/>
    <w:rsid w:val="00EB13C6"/>
    <w:rsid w:val="00EB5CB6"/>
    <w:rsid w:val="00EB7A30"/>
    <w:rsid w:val="00EC4C05"/>
    <w:rsid w:val="00EC59EF"/>
    <w:rsid w:val="00ED48B3"/>
    <w:rsid w:val="00EE7629"/>
    <w:rsid w:val="00EF09C3"/>
    <w:rsid w:val="00EF6DD3"/>
    <w:rsid w:val="00EF7E45"/>
    <w:rsid w:val="00F02AA4"/>
    <w:rsid w:val="00F03EEF"/>
    <w:rsid w:val="00F043CE"/>
    <w:rsid w:val="00F05455"/>
    <w:rsid w:val="00F12E4C"/>
    <w:rsid w:val="00F135E8"/>
    <w:rsid w:val="00F2294C"/>
    <w:rsid w:val="00F30E7C"/>
    <w:rsid w:val="00F31E77"/>
    <w:rsid w:val="00F352C7"/>
    <w:rsid w:val="00F36973"/>
    <w:rsid w:val="00F36C13"/>
    <w:rsid w:val="00F37C0E"/>
    <w:rsid w:val="00F614E3"/>
    <w:rsid w:val="00F662B9"/>
    <w:rsid w:val="00F73FC3"/>
    <w:rsid w:val="00F74F67"/>
    <w:rsid w:val="00F76F72"/>
    <w:rsid w:val="00F82F32"/>
    <w:rsid w:val="00F87355"/>
    <w:rsid w:val="00F90009"/>
    <w:rsid w:val="00F92578"/>
    <w:rsid w:val="00F95DCD"/>
    <w:rsid w:val="00F96C4C"/>
    <w:rsid w:val="00FA6797"/>
    <w:rsid w:val="00FA7632"/>
    <w:rsid w:val="00FB6A2F"/>
    <w:rsid w:val="00FC240C"/>
    <w:rsid w:val="00FC2B62"/>
    <w:rsid w:val="00FC6AB3"/>
    <w:rsid w:val="00FD6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833BE94"/>
  <w15:docId w15:val="{5CC56DDF-B19E-4DC0-A9FF-8B44A8C14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568"/>
    <w:pPr>
      <w:widowControl w:val="0"/>
      <w:suppressAutoHyphens/>
    </w:pPr>
    <w:rPr>
      <w:rFonts w:ascii="Verdana" w:eastAsia="Arial Unicode MS" w:hAnsi="Verdana"/>
      <w:kern w:val="1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uiPriority w:val="99"/>
    <w:rsid w:val="008C747D"/>
    <w:rPr>
      <w:vertAlign w:val="superscript"/>
    </w:rPr>
  </w:style>
  <w:style w:type="character" w:customStyle="1" w:styleId="NumberingSymbols">
    <w:name w:val="Numbering Symbols"/>
    <w:uiPriority w:val="99"/>
    <w:rsid w:val="008C747D"/>
  </w:style>
  <w:style w:type="character" w:styleId="FootnoteReference">
    <w:name w:val="footnote reference"/>
    <w:basedOn w:val="DefaultParagraphFont"/>
    <w:uiPriority w:val="99"/>
    <w:semiHidden/>
    <w:rsid w:val="008C747D"/>
    <w:rPr>
      <w:rFonts w:cs="Times New Roman"/>
      <w:vertAlign w:val="superscript"/>
    </w:rPr>
  </w:style>
  <w:style w:type="character" w:customStyle="1" w:styleId="WW8Num3z0">
    <w:name w:val="WW8Num3z0"/>
    <w:uiPriority w:val="99"/>
    <w:rsid w:val="008C747D"/>
    <w:rPr>
      <w:rFonts w:ascii="Symbol" w:hAnsi="Symbol"/>
    </w:rPr>
  </w:style>
  <w:style w:type="character" w:customStyle="1" w:styleId="WW8Num2z0">
    <w:name w:val="WW8Num2z0"/>
    <w:uiPriority w:val="99"/>
    <w:rsid w:val="008C747D"/>
  </w:style>
  <w:style w:type="character" w:customStyle="1" w:styleId="WW8Num2z1">
    <w:name w:val="WW8Num2z1"/>
    <w:uiPriority w:val="99"/>
    <w:rsid w:val="008C747D"/>
    <w:rPr>
      <w:rFonts w:ascii="Courier New" w:hAnsi="Courier New"/>
    </w:rPr>
  </w:style>
  <w:style w:type="character" w:customStyle="1" w:styleId="WW8Num2z2">
    <w:name w:val="WW8Num2z2"/>
    <w:uiPriority w:val="99"/>
    <w:rsid w:val="008C747D"/>
    <w:rPr>
      <w:rFonts w:ascii="Wingdings" w:hAnsi="Wingdings"/>
    </w:rPr>
  </w:style>
  <w:style w:type="character" w:customStyle="1" w:styleId="WW8Num4z0">
    <w:name w:val="WW8Num4z0"/>
    <w:uiPriority w:val="99"/>
    <w:rsid w:val="008C747D"/>
    <w:rPr>
      <w:rFonts w:ascii="Symbol" w:hAnsi="Symbol"/>
    </w:rPr>
  </w:style>
  <w:style w:type="character" w:customStyle="1" w:styleId="RTFNum21">
    <w:name w:val="RTF_Num 2 1"/>
    <w:uiPriority w:val="99"/>
    <w:rsid w:val="008C747D"/>
  </w:style>
  <w:style w:type="paragraph" w:styleId="BodyText">
    <w:name w:val="Body Text"/>
    <w:basedOn w:val="Normal"/>
    <w:link w:val="BodyTextChar"/>
    <w:uiPriority w:val="99"/>
    <w:rsid w:val="008C747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96BC6"/>
    <w:rPr>
      <w:rFonts w:ascii="Verdana" w:eastAsia="Arial Unicode MS" w:hAnsi="Verdana" w:cs="Times New Roman"/>
      <w:kern w:val="1"/>
      <w:sz w:val="24"/>
      <w:szCs w:val="24"/>
    </w:rPr>
  </w:style>
  <w:style w:type="paragraph" w:customStyle="1" w:styleId="Heading">
    <w:name w:val="Heading"/>
    <w:basedOn w:val="Normal"/>
    <w:next w:val="BodyText"/>
    <w:uiPriority w:val="99"/>
    <w:rsid w:val="008C747D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uiPriority w:val="99"/>
    <w:rsid w:val="008C747D"/>
    <w:rPr>
      <w:rFonts w:cs="Tahoma"/>
      <w:sz w:val="24"/>
    </w:rPr>
  </w:style>
  <w:style w:type="paragraph" w:customStyle="1" w:styleId="TableContents">
    <w:name w:val="Table Contents"/>
    <w:basedOn w:val="Normal"/>
    <w:uiPriority w:val="99"/>
    <w:rsid w:val="008C747D"/>
    <w:pPr>
      <w:suppressLineNumbers/>
    </w:pPr>
  </w:style>
  <w:style w:type="paragraph" w:customStyle="1" w:styleId="TableHeading">
    <w:name w:val="Table Heading"/>
    <w:basedOn w:val="TableContents"/>
    <w:uiPriority w:val="99"/>
    <w:rsid w:val="008C747D"/>
    <w:pPr>
      <w:jc w:val="center"/>
    </w:pPr>
    <w:rPr>
      <w:b/>
      <w:bCs/>
    </w:rPr>
  </w:style>
  <w:style w:type="paragraph" w:styleId="Caption">
    <w:name w:val="caption"/>
    <w:basedOn w:val="Normal"/>
    <w:uiPriority w:val="99"/>
    <w:qFormat/>
    <w:rsid w:val="008C747D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link w:val="FootnoteTextChar"/>
    <w:uiPriority w:val="99"/>
    <w:semiHidden/>
    <w:rsid w:val="008C747D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96BC6"/>
    <w:rPr>
      <w:rFonts w:ascii="Verdana" w:eastAsia="Arial Unicode MS" w:hAnsi="Verdana" w:cs="Times New Roman"/>
      <w:kern w:val="1"/>
    </w:rPr>
  </w:style>
  <w:style w:type="paragraph" w:customStyle="1" w:styleId="Index">
    <w:name w:val="Index"/>
    <w:basedOn w:val="Normal"/>
    <w:uiPriority w:val="99"/>
    <w:rsid w:val="008C747D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uiPriority w:val="99"/>
    <w:rsid w:val="008C747D"/>
    <w:pPr>
      <w:keepNext/>
      <w:keepLines/>
      <w:spacing w:after="120"/>
      <w:jc w:val="both"/>
    </w:pPr>
  </w:style>
  <w:style w:type="paragraph" w:customStyle="1" w:styleId="Tabela">
    <w:name w:val="Tabela"/>
    <w:basedOn w:val="Normal"/>
    <w:uiPriority w:val="99"/>
    <w:rsid w:val="008C747D"/>
    <w:pPr>
      <w:autoSpaceDE w:val="0"/>
    </w:pPr>
  </w:style>
  <w:style w:type="paragraph" w:customStyle="1" w:styleId="Telobesedila1">
    <w:name w:val="Telo besedila1"/>
    <w:basedOn w:val="Normal"/>
    <w:uiPriority w:val="99"/>
    <w:rsid w:val="008C747D"/>
    <w:pPr>
      <w:autoSpaceDE w:val="0"/>
      <w:jc w:val="both"/>
    </w:pPr>
    <w:rPr>
      <w:sz w:val="22"/>
    </w:rPr>
  </w:style>
  <w:style w:type="paragraph" w:styleId="Header">
    <w:name w:val="header"/>
    <w:basedOn w:val="Normal"/>
    <w:link w:val="HeaderChar"/>
    <w:uiPriority w:val="99"/>
    <w:rsid w:val="008C747D"/>
    <w:pPr>
      <w:suppressLineNumbers/>
      <w:tabs>
        <w:tab w:val="center" w:pos="4818"/>
        <w:tab w:val="right" w:pos="9637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96BC6"/>
    <w:rPr>
      <w:rFonts w:ascii="Verdana" w:eastAsia="Arial Unicode MS" w:hAnsi="Verdana" w:cs="Times New Roman"/>
      <w:kern w:val="1"/>
      <w:sz w:val="24"/>
      <w:szCs w:val="24"/>
    </w:rPr>
  </w:style>
  <w:style w:type="paragraph" w:styleId="Footer">
    <w:name w:val="footer"/>
    <w:basedOn w:val="Normal"/>
    <w:link w:val="FooterChar"/>
    <w:uiPriority w:val="99"/>
    <w:rsid w:val="008C747D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C747D"/>
    <w:rPr>
      <w:rFonts w:ascii="Verdana" w:eastAsia="Arial Unicode MS" w:hAnsi="Verdana" w:cs="Times New Roman"/>
      <w:kern w:val="1"/>
      <w:sz w:val="24"/>
      <w:lang w:val="sl-SI"/>
    </w:rPr>
  </w:style>
  <w:style w:type="character" w:customStyle="1" w:styleId="WW-Absatz-Standardschriftart">
    <w:name w:val="WW-Absatz-Standardschriftart"/>
    <w:uiPriority w:val="99"/>
    <w:rsid w:val="00091F9C"/>
  </w:style>
  <w:style w:type="paragraph" w:customStyle="1" w:styleId="ZnakZnakZnakZnakZnakZnakZnak">
    <w:name w:val="Znak Znak Znak Znak Znak Znak Znak"/>
    <w:basedOn w:val="Normal"/>
    <w:uiPriority w:val="99"/>
    <w:rsid w:val="00E12989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CommentReference">
    <w:name w:val="annotation reference"/>
    <w:basedOn w:val="DefaultParagraphFont"/>
    <w:uiPriority w:val="99"/>
    <w:rsid w:val="00F30E7C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F30E7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F30E7C"/>
    <w:rPr>
      <w:rFonts w:ascii="Verdana" w:eastAsia="Arial Unicode MS" w:hAnsi="Verdana" w:cs="Times New Roman"/>
      <w:kern w:val="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30E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F30E7C"/>
    <w:rPr>
      <w:rFonts w:ascii="Verdana" w:eastAsia="Arial Unicode MS" w:hAnsi="Verdana" w:cs="Times New Roman"/>
      <w:b/>
      <w:kern w:val="1"/>
    </w:rPr>
  </w:style>
  <w:style w:type="paragraph" w:customStyle="1" w:styleId="Revizija1">
    <w:name w:val="Revizija1"/>
    <w:hidden/>
    <w:uiPriority w:val="99"/>
    <w:semiHidden/>
    <w:rsid w:val="00F30E7C"/>
    <w:rPr>
      <w:rFonts w:ascii="Verdana" w:eastAsia="Arial Unicode MS" w:hAnsi="Verdana"/>
      <w:kern w:val="1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rsid w:val="00F30E7C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30E7C"/>
    <w:rPr>
      <w:rFonts w:ascii="Segoe UI" w:eastAsia="Arial Unicode MS" w:hAnsi="Segoe UI" w:cs="Times New Roman"/>
      <w:kern w:val="1"/>
      <w:sz w:val="18"/>
    </w:rPr>
  </w:style>
  <w:style w:type="paragraph" w:styleId="ListParagraph">
    <w:name w:val="List Paragraph"/>
    <w:basedOn w:val="Normal"/>
    <w:link w:val="ListParagraphChar"/>
    <w:uiPriority w:val="99"/>
    <w:qFormat/>
    <w:rsid w:val="00845E73"/>
    <w:pPr>
      <w:widowControl/>
      <w:suppressAutoHyphens w:val="0"/>
      <w:spacing w:after="160" w:line="259" w:lineRule="auto"/>
      <w:ind w:left="720"/>
      <w:contextualSpacing/>
    </w:pPr>
    <w:rPr>
      <w:rFonts w:ascii="Calibri" w:eastAsia="Times New Roman" w:hAnsi="Calibri"/>
      <w:kern w:val="0"/>
      <w:sz w:val="22"/>
      <w:szCs w:val="20"/>
      <w:lang w:eastAsia="en-US"/>
    </w:rPr>
  </w:style>
  <w:style w:type="paragraph" w:customStyle="1" w:styleId="Odstavekseznama1">
    <w:name w:val="Odstavek seznama1"/>
    <w:basedOn w:val="Normal"/>
    <w:link w:val="OdstavekseznamaZnak"/>
    <w:uiPriority w:val="99"/>
    <w:rsid w:val="00935659"/>
    <w:pPr>
      <w:widowControl/>
      <w:suppressAutoHyphens w:val="0"/>
      <w:spacing w:after="200" w:line="276" w:lineRule="auto"/>
      <w:ind w:left="720"/>
      <w:contextualSpacing/>
    </w:pPr>
    <w:rPr>
      <w:rFonts w:ascii="Calibri" w:eastAsia="Times New Roman" w:hAnsi="Calibri"/>
      <w:kern w:val="0"/>
      <w:sz w:val="22"/>
      <w:szCs w:val="20"/>
      <w:lang w:eastAsia="en-US"/>
    </w:rPr>
  </w:style>
  <w:style w:type="character" w:customStyle="1" w:styleId="OdstavekseznamaZnak">
    <w:name w:val="Odstavek seznama Znak"/>
    <w:link w:val="Odstavekseznama1"/>
    <w:uiPriority w:val="99"/>
    <w:locked/>
    <w:rsid w:val="00935659"/>
    <w:rPr>
      <w:rFonts w:ascii="Calibri" w:hAnsi="Calibri"/>
      <w:sz w:val="22"/>
      <w:lang w:val="sl-SI" w:eastAsia="en-US"/>
    </w:rPr>
  </w:style>
  <w:style w:type="paragraph" w:customStyle="1" w:styleId="StyleBefore28ptAfter565pt">
    <w:name w:val="Style Before:  28 pt After:  565 pt"/>
    <w:basedOn w:val="Normal"/>
    <w:uiPriority w:val="99"/>
    <w:rsid w:val="00D26476"/>
    <w:pPr>
      <w:widowControl/>
      <w:suppressAutoHyphens w:val="0"/>
      <w:overflowPunct w:val="0"/>
      <w:autoSpaceDE w:val="0"/>
      <w:autoSpaceDN w:val="0"/>
      <w:adjustRightInd w:val="0"/>
      <w:spacing w:before="56" w:after="113"/>
      <w:jc w:val="both"/>
      <w:textAlignment w:val="baseline"/>
    </w:pPr>
    <w:rPr>
      <w:rFonts w:eastAsia="Times New Roman" w:cs="Verdana"/>
      <w:kern w:val="0"/>
      <w:szCs w:val="20"/>
    </w:rPr>
  </w:style>
  <w:style w:type="character" w:customStyle="1" w:styleId="ListParagraphChar">
    <w:name w:val="List Paragraph Char"/>
    <w:link w:val="ListParagraph"/>
    <w:uiPriority w:val="99"/>
    <w:locked/>
    <w:rsid w:val="00681116"/>
    <w:rPr>
      <w:rFonts w:ascii="Calibri" w:hAnsi="Calibri"/>
      <w:sz w:val="22"/>
      <w:lang w:val="sl-SI" w:eastAsia="en-US"/>
    </w:rPr>
  </w:style>
  <w:style w:type="paragraph" w:customStyle="1" w:styleId="ListParagraph1">
    <w:name w:val="List Paragraph1"/>
    <w:basedOn w:val="Normal"/>
    <w:uiPriority w:val="99"/>
    <w:rsid w:val="00E2075B"/>
    <w:pPr>
      <w:widowControl/>
      <w:suppressAutoHyphens w:val="0"/>
      <w:ind w:left="720"/>
      <w:contextualSpacing/>
    </w:pPr>
    <w:rPr>
      <w:rFonts w:eastAsia="Times New Roman"/>
      <w:kern w:val="0"/>
      <w:lang w:eastAsia="en-US"/>
    </w:rPr>
  </w:style>
  <w:style w:type="table" w:styleId="TableGrid">
    <w:name w:val="Table Grid"/>
    <w:basedOn w:val="TableNormal"/>
    <w:uiPriority w:val="99"/>
    <w:rsid w:val="00CD18B0"/>
    <w:pPr>
      <w:widowControl w:val="0"/>
      <w:suppressAutoHyphens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9007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PRIJAVA</vt:lpstr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subject/>
  <dc:creator>ZZV</dc:creator>
  <cp:keywords/>
  <dc:description/>
  <cp:lastModifiedBy>Matjaž Kovač</cp:lastModifiedBy>
  <cp:revision>13</cp:revision>
  <cp:lastPrinted>2021-08-04T07:31:00Z</cp:lastPrinted>
  <dcterms:created xsi:type="dcterms:W3CDTF">2021-10-12T08:31:00Z</dcterms:created>
  <dcterms:modified xsi:type="dcterms:W3CDTF">2026-04-21T11:37:00Z</dcterms:modified>
</cp:coreProperties>
</file>